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default" r:id="rId7"/>
      <w:footerReference w:type="default" r:id="rId8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9E71E" w14:textId="77777777" w:rsidR="0085044D" w:rsidRDefault="0085044D">
      <w:r>
        <w:separator/>
      </w:r>
    </w:p>
  </w:endnote>
  <w:endnote w:type="continuationSeparator" w:id="0">
    <w:p w14:paraId="6E216F1F" w14:textId="77777777" w:rsidR="0085044D" w:rsidRDefault="00850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4DAFA6B7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3318DA">
      <w:rPr>
        <w:rFonts w:cs="Arial"/>
        <w:sz w:val="18"/>
        <w:szCs w:val="18"/>
      </w:rPr>
      <w:t xml:space="preserve">Stand: </w:t>
    </w:r>
    <w:r w:rsidR="00A955CC">
      <w:rPr>
        <w:rFonts w:cs="Arial"/>
        <w:sz w:val="18"/>
        <w:szCs w:val="18"/>
      </w:rPr>
      <w:t>04.06</w:t>
    </w:r>
    <w:r w:rsidR="007669FE">
      <w:rPr>
        <w:rFonts w:cs="Arial"/>
        <w:sz w:val="18"/>
        <w:szCs w:val="18"/>
      </w:rPr>
      <w:t>.2026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22E88645" w14:textId="77777777" w:rsidR="00F22286" w:rsidRDefault="00F22286" w:rsidP="00F22286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4D73CD5F" w14:textId="0FFE25D6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E37FD5">
      <w:rPr>
        <w:rFonts w:cs="Arial"/>
        <w:color w:val="A6A6A6" w:themeColor="background1" w:themeShade="A6"/>
        <w:sz w:val="14"/>
        <w:szCs w:val="16"/>
        <w:lang w:val="de-DE"/>
      </w:rPr>
      <w:t>5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/21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87335" w14:textId="77777777" w:rsidR="0085044D" w:rsidRDefault="0085044D">
      <w:r>
        <w:separator/>
      </w:r>
    </w:p>
  </w:footnote>
  <w:footnote w:type="continuationSeparator" w:id="0">
    <w:p w14:paraId="4BCDFF4F" w14:textId="77777777" w:rsidR="0085044D" w:rsidRDefault="00850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39B30" w14:textId="77777777" w:rsidR="00DD48F7" w:rsidRPr="00204703" w:rsidRDefault="00DD48F7" w:rsidP="00DD48F7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Auftraggeber: Mindener Wärme GmbH</w:t>
    </w:r>
  </w:p>
  <w:p w14:paraId="1AF56A77" w14:textId="77777777" w:rsidR="00DD48F7" w:rsidRPr="00204703" w:rsidRDefault="00DD48F7" w:rsidP="00DD48F7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Projekt: Neubau eines Holzheizwerkes (Biomasse-Heizwerk)</w:t>
    </w:r>
  </w:p>
  <w:p w14:paraId="54020B88" w14:textId="77777777" w:rsidR="00DD48F7" w:rsidRPr="00DE71F5" w:rsidRDefault="00DD48F7" w:rsidP="00DD48F7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2</w:t>
    </w:r>
    <w:r w:rsidRPr="00204703">
      <w:rPr>
        <w:rFonts w:cs="Arial"/>
        <w:sz w:val="18"/>
      </w:rPr>
      <w:t xml:space="preserve"> – Objektplanung </w:t>
    </w:r>
    <w:r>
      <w:rPr>
        <w:rFonts w:cs="Arial"/>
        <w:sz w:val="18"/>
      </w:rPr>
      <w:t>Verkehrsanlagen</w:t>
    </w:r>
  </w:p>
  <w:p w14:paraId="2EAA734C" w14:textId="465870D5" w:rsidR="006B791A" w:rsidRDefault="006B791A" w:rsidP="00CD30E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AYSpEGpvfy8JYtvQoxrl5yrLPEwe81/KuYfmyl1g6ScxvTJXKxNWqStIB0qdOwPmS3wlkoYwmT5yY6UPbH+qcw==" w:salt="ybQ+OR2NIJR4CF2eHBeu+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A6B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6B9"/>
    <w:rsid w:val="00224643"/>
    <w:rsid w:val="00224BA0"/>
    <w:rsid w:val="0023438E"/>
    <w:rsid w:val="00245771"/>
    <w:rsid w:val="00250221"/>
    <w:rsid w:val="00250F3E"/>
    <w:rsid w:val="002530F4"/>
    <w:rsid w:val="00255AA2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318DA"/>
    <w:rsid w:val="0033233D"/>
    <w:rsid w:val="00343CEF"/>
    <w:rsid w:val="003455C1"/>
    <w:rsid w:val="003534A0"/>
    <w:rsid w:val="00354F00"/>
    <w:rsid w:val="00362D3B"/>
    <w:rsid w:val="00364438"/>
    <w:rsid w:val="00384C5B"/>
    <w:rsid w:val="00385A72"/>
    <w:rsid w:val="00393FE8"/>
    <w:rsid w:val="003A01DE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4291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F4326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50765"/>
    <w:rsid w:val="007669FE"/>
    <w:rsid w:val="00771AC6"/>
    <w:rsid w:val="00773F11"/>
    <w:rsid w:val="00774F65"/>
    <w:rsid w:val="007849AF"/>
    <w:rsid w:val="00785BF6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5044D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69FD"/>
    <w:rsid w:val="008F4BCB"/>
    <w:rsid w:val="008F681B"/>
    <w:rsid w:val="008F6B59"/>
    <w:rsid w:val="008F7469"/>
    <w:rsid w:val="00901810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4804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6697"/>
    <w:rsid w:val="00A57BBB"/>
    <w:rsid w:val="00A829B9"/>
    <w:rsid w:val="00A90930"/>
    <w:rsid w:val="00A9219E"/>
    <w:rsid w:val="00A92A83"/>
    <w:rsid w:val="00A955CC"/>
    <w:rsid w:val="00AA3B10"/>
    <w:rsid w:val="00AB0061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3C88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48F7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31</cp:revision>
  <cp:lastPrinted>2016-08-16T13:06:00Z</cp:lastPrinted>
  <dcterms:created xsi:type="dcterms:W3CDTF">2018-03-27T18:24:00Z</dcterms:created>
  <dcterms:modified xsi:type="dcterms:W3CDTF">2026-06-04T10:14:00Z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